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E21C77">
              <w:rPr>
                <w:rFonts w:ascii="Arial" w:hAnsi="Arial" w:cs="Arial"/>
                <w:sz w:val="28"/>
                <w:szCs w:val="28"/>
              </w:rPr>
              <w:t>017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E21C77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E21C77">
              <w:rPr>
                <w:rFonts w:ascii="Arial" w:hAnsi="Arial" w:cs="Arial"/>
                <w:sz w:val="28"/>
                <w:szCs w:val="28"/>
              </w:rPr>
              <w:t>012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E21C77" w:rsidP="00C85EA1">
      <w:pPr>
        <w:spacing w:line="360" w:lineRule="auto"/>
        <w:jc w:val="both"/>
        <w:rPr>
          <w:rFonts w:ascii="Arial" w:hAnsi="Arial" w:cs="Arial"/>
        </w:rPr>
      </w:pPr>
      <w:r w:rsidRPr="00E21C77">
        <w:rPr>
          <w:rFonts w:ascii="Arial" w:hAnsi="Arial" w:cs="Arial"/>
          <w:b/>
        </w:rPr>
        <w:t xml:space="preserve">REGISTRO DE PREÇOS </w:t>
      </w:r>
      <w:r w:rsidRPr="00E21C77">
        <w:rPr>
          <w:rFonts w:ascii="Arial" w:hAnsi="Arial" w:cs="Arial"/>
          <w:bCs/>
        </w:rPr>
        <w:t>para eventual contratação de serviços gráficos para atendimento das demandas do</w:t>
      </w:r>
      <w:r w:rsidRPr="00E21C77">
        <w:rPr>
          <w:rFonts w:ascii="Arial" w:hAnsi="Arial" w:cs="Arial"/>
          <w:b/>
          <w:bCs/>
        </w:rPr>
        <w:t xml:space="preserve"> </w:t>
      </w:r>
      <w:r w:rsidRPr="00E21C77">
        <w:rPr>
          <w:rFonts w:ascii="Arial" w:hAnsi="Arial" w:cs="Arial"/>
          <w:b/>
        </w:rPr>
        <w:t>SENAR-AR/MS</w:t>
      </w:r>
      <w:r w:rsidR="009B1BF4" w:rsidRPr="00221FD8">
        <w:rPr>
          <w:rFonts w:ascii="Arial" w:hAnsi="Arial" w:cs="Arial"/>
        </w:rPr>
        <w:t xml:space="preserve">. </w:t>
      </w:r>
    </w:p>
    <w:p w:rsidR="00CD15D8" w:rsidRDefault="00CD15D8" w:rsidP="00C85EA1">
      <w:pPr>
        <w:spacing w:line="360" w:lineRule="auto"/>
        <w:jc w:val="both"/>
        <w:rPr>
          <w:rFonts w:ascii="Arial" w:hAnsi="Arial" w:cs="Arial"/>
        </w:rPr>
      </w:pPr>
    </w:p>
    <w:p w:rsidR="006B120E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Razão S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ocial da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1E7351">
              <w:rPr>
                <w:rFonts w:ascii="Arial" w:hAnsi="Arial" w:cs="Arial"/>
                <w:sz w:val="22"/>
                <w:szCs w:val="22"/>
              </w:rPr>
              <w:t>icitante: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ndereço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ompleto: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1E7351">
              <w:rPr>
                <w:rFonts w:ascii="Arial" w:hAnsi="Arial" w:cs="Arial"/>
                <w:sz w:val="22"/>
                <w:szCs w:val="22"/>
              </w:rPr>
              <w:t>elefone(s):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E7351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E735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E7351">
              <w:rPr>
                <w:rFonts w:ascii="Arial" w:hAnsi="Arial" w:cs="Arial"/>
                <w:sz w:val="22"/>
                <w:szCs w:val="22"/>
              </w:rPr>
              <w:t>esponsável para</w:t>
            </w:r>
          </w:p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ontato: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E7351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E7351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EM: 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___/201</w:t>
      </w:r>
      <w:r w:rsidR="00910731">
        <w:rPr>
          <w:rFonts w:ascii="Arial" w:hAnsi="Arial" w:cs="Arial"/>
          <w:b w:val="0"/>
          <w:sz w:val="22"/>
          <w:szCs w:val="22"/>
        </w:rPr>
        <w:t>6</w:t>
      </w:r>
      <w:bookmarkStart w:id="0" w:name="_GoBack"/>
      <w:bookmarkEnd w:id="0"/>
      <w:r w:rsidR="00876208" w:rsidRPr="001E7351">
        <w:rPr>
          <w:rFonts w:ascii="Arial" w:hAnsi="Arial" w:cs="Arial"/>
          <w:b w:val="0"/>
          <w:sz w:val="22"/>
          <w:szCs w:val="22"/>
        </w:rPr>
        <w:t>.</w:t>
      </w:r>
    </w:p>
    <w:p w:rsidR="009A5567" w:rsidRPr="001E7351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E7351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ab/>
      </w:r>
    </w:p>
    <w:p w:rsidR="00266164" w:rsidRPr="001E7351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_______</w:t>
      </w:r>
      <w:r w:rsidR="001E7351">
        <w:rPr>
          <w:rFonts w:ascii="Arial" w:hAnsi="Arial" w:cs="Arial"/>
          <w:b w:val="0"/>
          <w:sz w:val="22"/>
          <w:szCs w:val="22"/>
        </w:rPr>
        <w:t>___________________________</w:t>
      </w:r>
      <w:r w:rsidRPr="001E7351">
        <w:rPr>
          <w:rFonts w:ascii="Arial" w:hAnsi="Arial" w:cs="Arial"/>
          <w:b w:val="0"/>
          <w:sz w:val="22"/>
          <w:szCs w:val="22"/>
        </w:rPr>
        <w:t>___</w:t>
      </w:r>
    </w:p>
    <w:p w:rsidR="00B13F51" w:rsidRPr="001E73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Assinatura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 (</w:t>
      </w:r>
      <w:r w:rsidR="001E7351">
        <w:rPr>
          <w:rFonts w:ascii="Arial" w:hAnsi="Arial" w:cs="Arial"/>
          <w:b w:val="0"/>
          <w:sz w:val="22"/>
          <w:szCs w:val="22"/>
        </w:rPr>
        <w:t>N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ome </w:t>
      </w:r>
      <w:r w:rsidR="001E7351">
        <w:rPr>
          <w:rFonts w:ascii="Arial" w:hAnsi="Arial" w:cs="Arial"/>
          <w:b w:val="0"/>
          <w:sz w:val="22"/>
          <w:szCs w:val="22"/>
        </w:rPr>
        <w:t>L</w:t>
      </w:r>
      <w:r w:rsidR="001E7351" w:rsidRPr="001E7351">
        <w:rPr>
          <w:rFonts w:ascii="Arial" w:hAnsi="Arial" w:cs="Arial"/>
          <w:b w:val="0"/>
          <w:sz w:val="22"/>
          <w:szCs w:val="22"/>
        </w:rPr>
        <w:t>egível)</w:t>
      </w: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1E7351">
      <w:pPr>
        <w:tabs>
          <w:tab w:val="left" w:pos="7065"/>
        </w:tabs>
        <w:spacing w:line="360" w:lineRule="auto"/>
      </w:pPr>
    </w:p>
    <w:p w:rsidR="001E7351" w:rsidRPr="00F46FFA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F46FFA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ESTE DOCUMENTO DEVERÁ SER PREENCHIDO</w:t>
      </w:r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E ENVIADO PARA O E-MAIL </w:t>
      </w:r>
      <w:hyperlink r:id="rId9" w:history="1">
        <w:r w:rsidRPr="00F46FFA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F46FFA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F46FFA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F46FFA" w:rsidSect="009E0FA2">
      <w:headerReference w:type="even" r:id="rId10"/>
      <w:headerReference w:type="default" r:id="rId11"/>
      <w:footerReference w:type="default" r:id="rId12"/>
      <w:headerReference w:type="first" r:id="rId13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E21C77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D606B3">
            <w:rPr>
              <w:rFonts w:ascii="Arial" w:hAnsi="Arial" w:cs="Arial"/>
              <w:sz w:val="18"/>
              <w:szCs w:val="20"/>
            </w:rPr>
            <w:t>0</w:t>
          </w:r>
          <w:r>
            <w:rPr>
              <w:rFonts w:ascii="Arial" w:hAnsi="Arial" w:cs="Arial"/>
              <w:sz w:val="18"/>
              <w:szCs w:val="20"/>
            </w:rPr>
            <w:t>4</w:t>
          </w:r>
          <w:r w:rsidR="00E21C77">
            <w:rPr>
              <w:rFonts w:ascii="Arial" w:hAnsi="Arial" w:cs="Arial"/>
              <w:sz w:val="18"/>
              <w:szCs w:val="20"/>
            </w:rPr>
            <w:t>9</w:t>
          </w:r>
          <w:r w:rsidR="009E0FA2"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E21C77" w:rsidP="00E21C77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>
            <w:rPr>
              <w:rFonts w:ascii="Arial" w:hAnsi="Arial" w:cs="Arial"/>
              <w:bCs/>
              <w:sz w:val="18"/>
              <w:szCs w:val="20"/>
            </w:rPr>
            <w:t>012</w:t>
          </w:r>
          <w:r w:rsidR="00A94747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A94747" w:rsidP="00E21C77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876208">
            <w:rPr>
              <w:rFonts w:ascii="Arial" w:hAnsi="Arial" w:cs="Arial"/>
              <w:sz w:val="18"/>
              <w:szCs w:val="20"/>
            </w:rPr>
            <w:t>0</w:t>
          </w:r>
          <w:r w:rsidR="00E21C77">
            <w:rPr>
              <w:rFonts w:ascii="Arial" w:hAnsi="Arial" w:cs="Arial"/>
              <w:sz w:val="18"/>
              <w:szCs w:val="20"/>
            </w:rPr>
            <w:t>17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2089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1AFD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731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19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1C77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ORENE@SENARMS.ORG.BR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9121C-320B-4888-AF16-6C06D0E6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6</cp:revision>
  <cp:lastPrinted>2016-02-18T16:37:00Z</cp:lastPrinted>
  <dcterms:created xsi:type="dcterms:W3CDTF">2016-04-14T21:31:00Z</dcterms:created>
  <dcterms:modified xsi:type="dcterms:W3CDTF">2016-04-14T21:33:00Z</dcterms:modified>
</cp:coreProperties>
</file>